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692F48" w:rsidRPr="00692F48"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692F48">
        <w:rPr>
          <w:b/>
          <w:sz w:val="24"/>
          <w:szCs w:val="24"/>
        </w:rPr>
        <w:t>4</w:t>
      </w:r>
      <w:r w:rsidR="00390B9F">
        <w:rPr>
          <w:b/>
          <w:sz w:val="24"/>
          <w:szCs w:val="24"/>
        </w:rPr>
        <w:t>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390B9F" w:rsidRPr="00390B9F">
        <w:t xml:space="preserve"> </w:t>
      </w:r>
      <w:r w:rsidR="00692F48">
        <w:t>1506</w:t>
      </w:r>
      <w:r w:rsidR="00732E31" w:rsidRPr="00732E31">
        <w:t>/2022</w:t>
      </w:r>
      <w:bookmarkStart w:id="0" w:name="_GoBack"/>
      <w:bookmarkEnd w:id="0"/>
    </w:p>
    <w:p w:rsidR="00EC5A1C" w:rsidRDefault="00390B9F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115" w:rsidRDefault="006D5115">
      <w:r>
        <w:separator/>
      </w:r>
    </w:p>
  </w:endnote>
  <w:endnote w:type="continuationSeparator" w:id="0">
    <w:p w:rsidR="006D5115" w:rsidRDefault="006D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692F48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115" w:rsidRDefault="006D5115">
      <w:r>
        <w:separator/>
      </w:r>
    </w:p>
  </w:footnote>
  <w:footnote w:type="continuationSeparator" w:id="0">
    <w:p w:rsidR="006D5115" w:rsidRDefault="006D5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5636-84A3-41F5-ACC0-217AB059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2023-05-05T18:09:00Z</dcterms:created>
  <dcterms:modified xsi:type="dcterms:W3CDTF">2023-05-05T18:09:00Z</dcterms:modified>
</cp:coreProperties>
</file>